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0812" w14:textId="77777777" w:rsidR="005D3322" w:rsidRDefault="005D3322">
      <w:r>
        <w:separator/>
      </w:r>
    </w:p>
  </w:endnote>
  <w:endnote w:type="continuationSeparator" w:id="0">
    <w:p w14:paraId="6EAB8F76" w14:textId="77777777" w:rsidR="005D3322" w:rsidRDefault="005D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02DBFB30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5C6072">
      <w:rPr>
        <w:rFonts w:cs="Arial"/>
        <w:sz w:val="18"/>
        <w:szCs w:val="18"/>
      </w:rPr>
      <w:t>03.07</w:t>
    </w:r>
    <w:r w:rsidR="008D5C10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E710" w14:textId="77777777" w:rsidR="005D3322" w:rsidRDefault="005D3322">
      <w:r>
        <w:separator/>
      </w:r>
    </w:p>
  </w:footnote>
  <w:footnote w:type="continuationSeparator" w:id="0">
    <w:p w14:paraId="25B3B0A4" w14:textId="77777777" w:rsidR="005D3322" w:rsidRDefault="005D3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6846" w14:textId="77777777" w:rsidR="006F4738" w:rsidRPr="00A03750" w:rsidRDefault="006F4738" w:rsidP="006F4738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6F7E9E3E" w14:textId="77777777" w:rsidR="008D5C10" w:rsidRPr="00A03750" w:rsidRDefault="008D5C10" w:rsidP="008D5C1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  <w:lang w:val="x-none"/>
      </w:rPr>
      <w:t xml:space="preserve">Projekt: </w:t>
    </w:r>
    <w:r w:rsidRPr="00A03750">
      <w:rPr>
        <w:rFonts w:cs="Arial"/>
        <w:sz w:val="18"/>
      </w:rPr>
      <w:t xml:space="preserve">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013ECB19" w14:textId="77777777" w:rsidR="006F4738" w:rsidRPr="00A03750" w:rsidRDefault="006F4738" w:rsidP="006F4738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JZBEi+i0Iul3K4u5R4NSMbcULym3GGCdkTutHXOEFqChD96VVd2+HBLzgA0EeN+O6Txds/+grBt7Ahl0cxiC9g==" w:salt="C1u/6WypL4WZGPZYw1TFU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36C6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11A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6072"/>
    <w:rsid w:val="005D3322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74F77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6F4738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4EC5"/>
    <w:rsid w:val="008B69FD"/>
    <w:rsid w:val="008D5C10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58C0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272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5A74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0BA3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1C3B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14</cp:revision>
  <cp:lastPrinted>2016-07-14T11:58:00Z</cp:lastPrinted>
  <dcterms:created xsi:type="dcterms:W3CDTF">2022-10-27T13:28:00Z</dcterms:created>
  <dcterms:modified xsi:type="dcterms:W3CDTF">2026-07-03T09:48:00Z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